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8028DE" w:rsidRPr="008028DE" w:rsidRDefault="008028DE">
      <w:pPr>
        <w:spacing w:after="0" w:line="240" w:lineRule="auto"/>
        <w:jc w:val="center"/>
        <w:rPr>
          <w:rFonts w:ascii="Arial" w:hAnsi="Arial" w:cs="Arial"/>
        </w:rPr>
      </w:pPr>
    </w:p>
    <w:p w:rsidR="00282A41" w:rsidRDefault="00282A41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ASSOLVIMENTO DEGLI OBBLIGHI DI </w:t>
      </w:r>
      <w:r w:rsidR="00576119">
        <w:rPr>
          <w:rFonts w:ascii="Arial" w:hAnsi="Arial" w:cs="Arial"/>
          <w:b/>
        </w:rPr>
        <w:t>TRACCIABILITA’ F</w:t>
      </w:r>
      <w:r>
        <w:rPr>
          <w:rFonts w:ascii="Arial" w:hAnsi="Arial" w:cs="Arial"/>
          <w:b/>
        </w:rPr>
        <w:t>I</w:t>
      </w:r>
      <w:r w:rsidR="00576119">
        <w:rPr>
          <w:rFonts w:ascii="Arial" w:hAnsi="Arial" w:cs="Arial"/>
          <w:b/>
        </w:rPr>
        <w:t>NANZIARI</w:t>
      </w:r>
      <w:r>
        <w:rPr>
          <w:rFonts w:ascii="Arial" w:hAnsi="Arial" w:cs="Arial"/>
          <w:b/>
        </w:rPr>
        <w:t xml:space="preserve">A </w:t>
      </w:r>
    </w:p>
    <w:p w:rsidR="00576119" w:rsidRDefault="00282A41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DI CUI ALLA</w:t>
      </w:r>
      <w:r w:rsidR="00576119">
        <w:rPr>
          <w:rFonts w:ascii="Arial" w:hAnsi="Arial" w:cs="Arial"/>
          <w:b/>
        </w:rPr>
        <w:t xml:space="preserve"> LEGGE 136/2010 </w:t>
      </w:r>
    </w:p>
    <w:p w:rsidR="00576119" w:rsidRDefault="00576119">
      <w:pPr>
        <w:tabs>
          <w:tab w:val="left" w:pos="10915"/>
        </w:tabs>
        <w:spacing w:after="0" w:line="360" w:lineRule="auto"/>
        <w:jc w:val="both"/>
        <w:rPr>
          <w:rFonts w:ascii="Arial" w:hAnsi="Arial" w:cs="Arial"/>
        </w:rPr>
      </w:pPr>
    </w:p>
    <w:p w:rsidR="00E30834" w:rsidRDefault="00E30834" w:rsidP="00E30834">
      <w:pPr>
        <w:tabs>
          <w:tab w:val="left" w:pos="10915"/>
        </w:tabs>
        <w:spacing w:after="0" w:line="240" w:lineRule="auto"/>
        <w:ind w:left="1260" w:hanging="1260"/>
        <w:jc w:val="both"/>
        <w:rPr>
          <w:rFonts w:ascii="Arial" w:hAnsi="Arial" w:cs="Arial"/>
          <w:sz w:val="20"/>
          <w:szCs w:val="20"/>
        </w:rPr>
      </w:pPr>
    </w:p>
    <w:p w:rsidR="00282A41" w:rsidRPr="00E30834" w:rsidRDefault="00282A41" w:rsidP="00E30834">
      <w:pPr>
        <w:tabs>
          <w:tab w:val="left" w:pos="10915"/>
        </w:tabs>
        <w:spacing w:after="0" w:line="240" w:lineRule="auto"/>
        <w:ind w:left="1260" w:hanging="1260"/>
        <w:jc w:val="both"/>
        <w:rPr>
          <w:rFonts w:ascii="Arial" w:hAnsi="Arial" w:cs="Arial"/>
          <w:sz w:val="20"/>
          <w:szCs w:val="20"/>
        </w:rPr>
      </w:pPr>
    </w:p>
    <w:p w:rsidR="00576119" w:rsidRPr="00E30834" w:rsidRDefault="00576119">
      <w:pPr>
        <w:tabs>
          <w:tab w:val="left" w:pos="10915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30834">
        <w:rPr>
          <w:rFonts w:ascii="Arial" w:hAnsi="Arial" w:cs="Arial"/>
          <w:sz w:val="20"/>
          <w:szCs w:val="20"/>
        </w:rPr>
        <w:t>Il/La Sottoscritto/a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445"/>
        <w:gridCol w:w="5400"/>
        <w:gridCol w:w="1943"/>
      </w:tblGrid>
      <w:tr w:rsidR="00576119" w:rsidRPr="00E30834">
        <w:trPr>
          <w:trHeight w:hRule="exact" w:val="284"/>
        </w:trPr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6119" w:rsidRPr="00E30834" w:rsidRDefault="00576119">
            <w:pPr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30834">
              <w:rPr>
                <w:rFonts w:ascii="Arial" w:eastAsia="Times New Roman" w:hAnsi="Arial" w:cs="Arial"/>
                <w:sz w:val="20"/>
                <w:szCs w:val="20"/>
              </w:rPr>
              <w:t>Cognome e nome</w:t>
            </w:r>
          </w:p>
        </w:tc>
        <w:tc>
          <w:tcPr>
            <w:tcW w:w="7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119" w:rsidRPr="00E30834" w:rsidRDefault="00576119">
            <w:pPr>
              <w:autoSpaceDE w:val="0"/>
              <w:snapToGrid w:val="0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76119" w:rsidRPr="00E30834">
        <w:trPr>
          <w:trHeight w:hRule="exact" w:val="284"/>
        </w:trPr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6119" w:rsidRPr="00E30834" w:rsidRDefault="00576119">
            <w:pPr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30834">
              <w:rPr>
                <w:rFonts w:ascii="Arial" w:eastAsia="Times New Roman" w:hAnsi="Arial" w:cs="Arial"/>
                <w:sz w:val="20"/>
                <w:szCs w:val="20"/>
              </w:rPr>
              <w:t>Comune di nascita</w:t>
            </w:r>
          </w:p>
        </w:tc>
        <w:tc>
          <w:tcPr>
            <w:tcW w:w="7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119" w:rsidRPr="00E30834" w:rsidRDefault="00576119">
            <w:pPr>
              <w:autoSpaceDE w:val="0"/>
              <w:snapToGrid w:val="0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76119" w:rsidRPr="00E30834">
        <w:trPr>
          <w:trHeight w:hRule="exact" w:val="284"/>
        </w:trPr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6119" w:rsidRPr="00E30834" w:rsidRDefault="00576119">
            <w:pPr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30834">
              <w:rPr>
                <w:rFonts w:ascii="Arial" w:eastAsia="Times New Roman" w:hAnsi="Arial" w:cs="Arial"/>
                <w:sz w:val="20"/>
                <w:szCs w:val="20"/>
              </w:rPr>
              <w:t>Data di nascita</w:t>
            </w:r>
          </w:p>
        </w:tc>
        <w:tc>
          <w:tcPr>
            <w:tcW w:w="7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119" w:rsidRPr="00E30834" w:rsidRDefault="00576119">
            <w:pPr>
              <w:autoSpaceDE w:val="0"/>
              <w:snapToGrid w:val="0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76119" w:rsidRPr="00E30834">
        <w:trPr>
          <w:trHeight w:hRule="exact" w:val="284"/>
        </w:trPr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6119" w:rsidRPr="00E30834" w:rsidRDefault="00576119">
            <w:pPr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30834">
              <w:rPr>
                <w:rFonts w:ascii="Arial" w:eastAsia="Times New Roman" w:hAnsi="Arial" w:cs="Arial"/>
                <w:sz w:val="20"/>
                <w:szCs w:val="20"/>
              </w:rPr>
              <w:t>Codice fiscale</w:t>
            </w:r>
          </w:p>
        </w:tc>
        <w:tc>
          <w:tcPr>
            <w:tcW w:w="7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119" w:rsidRPr="00E30834" w:rsidRDefault="00576119">
            <w:pPr>
              <w:autoSpaceDE w:val="0"/>
              <w:snapToGrid w:val="0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76119" w:rsidRPr="00E30834">
        <w:trPr>
          <w:trHeight w:hRule="exact" w:val="284"/>
        </w:trPr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6119" w:rsidRPr="00E30834" w:rsidRDefault="00576119">
            <w:pPr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30834">
              <w:rPr>
                <w:rFonts w:ascii="Arial" w:eastAsia="Times New Roman" w:hAnsi="Arial" w:cs="Arial"/>
                <w:sz w:val="20"/>
                <w:szCs w:val="20"/>
              </w:rPr>
              <w:t>Residenza in via/piazza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6119" w:rsidRPr="00E30834" w:rsidRDefault="00576119">
            <w:pPr>
              <w:autoSpaceDE w:val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119" w:rsidRPr="00E30834" w:rsidRDefault="00576119">
            <w:pPr>
              <w:autoSpaceDE w:val="0"/>
              <w:snapToGrid w:val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76119" w:rsidRPr="00E30834">
        <w:trPr>
          <w:trHeight w:hRule="exact" w:val="320"/>
        </w:trPr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6119" w:rsidRPr="00E30834" w:rsidRDefault="00576119">
            <w:pPr>
              <w:tabs>
                <w:tab w:val="left" w:pos="10915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30834">
              <w:rPr>
                <w:rFonts w:ascii="Arial" w:eastAsia="Times New Roman" w:hAnsi="Arial" w:cs="Arial"/>
                <w:sz w:val="20"/>
                <w:szCs w:val="20"/>
              </w:rPr>
              <w:t>Comune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6119" w:rsidRPr="00E30834" w:rsidRDefault="00576119">
            <w:pPr>
              <w:tabs>
                <w:tab w:val="left" w:pos="10915"/>
              </w:tabs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119" w:rsidRPr="00E30834" w:rsidRDefault="00576119">
            <w:pPr>
              <w:tabs>
                <w:tab w:val="left" w:pos="10915"/>
              </w:tabs>
              <w:snapToGrid w:val="0"/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576119" w:rsidRPr="00E30834" w:rsidRDefault="00576119">
      <w:pPr>
        <w:tabs>
          <w:tab w:val="left" w:pos="10915"/>
        </w:tabs>
        <w:spacing w:after="0" w:line="360" w:lineRule="auto"/>
        <w:ind w:left="4700"/>
        <w:rPr>
          <w:rFonts w:ascii="Arial" w:eastAsia="Times New Roman" w:hAnsi="Arial" w:cs="Arial"/>
          <w:b/>
          <w:bCs/>
          <w:sz w:val="20"/>
          <w:szCs w:val="20"/>
        </w:rPr>
      </w:pPr>
    </w:p>
    <w:p w:rsidR="00576119" w:rsidRPr="00E30834" w:rsidRDefault="00576119">
      <w:pPr>
        <w:tabs>
          <w:tab w:val="left" w:pos="10915"/>
        </w:tabs>
        <w:spacing w:after="0" w:line="360" w:lineRule="auto"/>
        <w:rPr>
          <w:rFonts w:ascii="Arial" w:hAnsi="Arial" w:cs="Arial"/>
          <w:sz w:val="20"/>
          <w:szCs w:val="20"/>
        </w:rPr>
      </w:pPr>
      <w:r w:rsidRPr="00E30834">
        <w:rPr>
          <w:rFonts w:ascii="Arial" w:hAnsi="Arial" w:cs="Arial"/>
          <w:sz w:val="20"/>
          <w:szCs w:val="20"/>
        </w:rPr>
        <w:t>in qualità di: ________TITOLARE________________________</w:t>
      </w:r>
    </w:p>
    <w:p w:rsidR="00576119" w:rsidRPr="00E30834" w:rsidRDefault="00576119">
      <w:pPr>
        <w:tabs>
          <w:tab w:val="left" w:pos="10915"/>
        </w:tabs>
        <w:spacing w:after="0" w:line="36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985"/>
        <w:gridCol w:w="6735"/>
        <w:gridCol w:w="236"/>
      </w:tblGrid>
      <w:tr w:rsidR="00576119" w:rsidRPr="00E30834">
        <w:trPr>
          <w:trHeight w:hRule="exact" w:val="284"/>
        </w:trPr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6119" w:rsidRPr="00E30834" w:rsidRDefault="00576119">
            <w:pPr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0834">
              <w:rPr>
                <w:rFonts w:ascii="Arial" w:hAnsi="Arial" w:cs="Arial"/>
                <w:sz w:val="20"/>
                <w:szCs w:val="20"/>
              </w:rPr>
              <w:t xml:space="preserve">dell’Operatore Economico </w:t>
            </w:r>
          </w:p>
        </w:tc>
        <w:tc>
          <w:tcPr>
            <w:tcW w:w="6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119" w:rsidRPr="00E30834" w:rsidRDefault="00576119">
            <w:pPr>
              <w:autoSpaceDE w:val="0"/>
              <w:snapToGrid w:val="0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76119" w:rsidRPr="00E30834">
        <w:trPr>
          <w:trHeight w:hRule="exact" w:val="284"/>
        </w:trPr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6119" w:rsidRPr="00E30834" w:rsidRDefault="00576119">
            <w:pPr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30834">
              <w:rPr>
                <w:rFonts w:ascii="Arial" w:eastAsia="Times New Roman" w:hAnsi="Arial" w:cs="Arial"/>
                <w:sz w:val="20"/>
                <w:szCs w:val="20"/>
              </w:rPr>
              <w:t>Sede legale in via/piazza</w:t>
            </w:r>
          </w:p>
        </w:tc>
        <w:tc>
          <w:tcPr>
            <w:tcW w:w="6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6119" w:rsidRPr="00E30834" w:rsidRDefault="00576119">
            <w:pPr>
              <w:autoSpaceDE w:val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119" w:rsidRPr="00E30834" w:rsidRDefault="00576119">
            <w:pPr>
              <w:autoSpaceDE w:val="0"/>
              <w:snapToGrid w:val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76119" w:rsidRPr="00E30834">
        <w:trPr>
          <w:trHeight w:hRule="exact" w:val="284"/>
        </w:trPr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6119" w:rsidRPr="00E30834" w:rsidRDefault="00576119">
            <w:pPr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30834">
              <w:rPr>
                <w:rFonts w:ascii="Arial" w:eastAsia="Times New Roman" w:hAnsi="Arial" w:cs="Arial"/>
                <w:sz w:val="20"/>
                <w:szCs w:val="20"/>
              </w:rPr>
              <w:t>Comune</w:t>
            </w:r>
          </w:p>
        </w:tc>
        <w:tc>
          <w:tcPr>
            <w:tcW w:w="6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6119" w:rsidRPr="00E30834" w:rsidRDefault="00576119">
            <w:pPr>
              <w:autoSpaceDE w:val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119" w:rsidRPr="00E30834" w:rsidRDefault="00576119">
            <w:pPr>
              <w:autoSpaceDE w:val="0"/>
              <w:snapToGrid w:val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76119" w:rsidRPr="00E30834">
        <w:trPr>
          <w:trHeight w:hRule="exact" w:val="284"/>
        </w:trPr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6119" w:rsidRPr="00E30834" w:rsidRDefault="00576119">
            <w:pPr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30834">
              <w:rPr>
                <w:rFonts w:ascii="Arial" w:eastAsia="Times New Roman" w:hAnsi="Arial" w:cs="Arial"/>
                <w:sz w:val="20"/>
                <w:szCs w:val="20"/>
              </w:rPr>
              <w:t>Telefono</w:t>
            </w:r>
          </w:p>
        </w:tc>
        <w:tc>
          <w:tcPr>
            <w:tcW w:w="6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6119" w:rsidRPr="00E30834" w:rsidRDefault="00576119">
            <w:pPr>
              <w:autoSpaceDE w:val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119" w:rsidRPr="00E30834" w:rsidRDefault="00576119">
            <w:pPr>
              <w:autoSpaceDE w:val="0"/>
              <w:snapToGrid w:val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76119" w:rsidRPr="00E30834">
        <w:trPr>
          <w:trHeight w:hRule="exact" w:val="284"/>
        </w:trPr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6119" w:rsidRPr="00E30834" w:rsidRDefault="00576119">
            <w:pPr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30834">
              <w:rPr>
                <w:rFonts w:ascii="Arial" w:eastAsia="Times New Roman" w:hAnsi="Arial" w:cs="Arial"/>
                <w:sz w:val="20"/>
                <w:szCs w:val="20"/>
              </w:rPr>
              <w:t>Codice fiscale/P. IVA</w:t>
            </w:r>
          </w:p>
        </w:tc>
        <w:tc>
          <w:tcPr>
            <w:tcW w:w="6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6119" w:rsidRPr="00E30834" w:rsidRDefault="00576119">
            <w:pPr>
              <w:autoSpaceDE w:val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119" w:rsidRPr="00E30834" w:rsidRDefault="00576119">
            <w:pPr>
              <w:autoSpaceDE w:val="0"/>
              <w:snapToGrid w:val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76119" w:rsidRPr="00E30834">
        <w:trPr>
          <w:trHeight w:hRule="exact" w:val="284"/>
        </w:trPr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6119" w:rsidRPr="00E30834" w:rsidRDefault="00576119">
            <w:pPr>
              <w:tabs>
                <w:tab w:val="left" w:pos="10915"/>
              </w:tabs>
              <w:spacing w:after="0" w:line="360" w:lineRule="auto"/>
              <w:rPr>
                <w:sz w:val="20"/>
                <w:szCs w:val="20"/>
              </w:rPr>
            </w:pPr>
            <w:r w:rsidRPr="00E30834">
              <w:rPr>
                <w:rFonts w:ascii="Arial" w:eastAsia="Times New Roman" w:hAnsi="Arial" w:cs="Arial"/>
                <w:sz w:val="20"/>
                <w:szCs w:val="20"/>
              </w:rPr>
              <w:t xml:space="preserve">E-mail / </w:t>
            </w:r>
            <w:proofErr w:type="spellStart"/>
            <w:r w:rsidRPr="00E30834">
              <w:rPr>
                <w:rFonts w:ascii="Arial" w:eastAsia="Times New Roman" w:hAnsi="Arial" w:cs="Arial"/>
                <w:sz w:val="20"/>
                <w:szCs w:val="20"/>
              </w:rPr>
              <w:t>Pec</w:t>
            </w:r>
            <w:proofErr w:type="spellEnd"/>
          </w:p>
        </w:tc>
        <w:tc>
          <w:tcPr>
            <w:tcW w:w="6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6119" w:rsidRPr="00E30834" w:rsidRDefault="00576119">
            <w:pPr>
              <w:tabs>
                <w:tab w:val="left" w:pos="10915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119" w:rsidRPr="00E30834" w:rsidRDefault="00576119">
            <w:pPr>
              <w:tabs>
                <w:tab w:val="left" w:pos="10915"/>
              </w:tabs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76119" w:rsidRPr="00E30834" w:rsidRDefault="00576119">
      <w:pPr>
        <w:tabs>
          <w:tab w:val="left" w:pos="10915"/>
        </w:tabs>
        <w:spacing w:after="0" w:line="240" w:lineRule="auto"/>
        <w:ind w:left="1134" w:hanging="1134"/>
        <w:jc w:val="both"/>
        <w:rPr>
          <w:rFonts w:ascii="Arial" w:hAnsi="Arial" w:cs="Arial"/>
          <w:sz w:val="20"/>
          <w:szCs w:val="20"/>
        </w:rPr>
      </w:pPr>
    </w:p>
    <w:p w:rsidR="00282A41" w:rsidRPr="00282A41" w:rsidRDefault="00576119" w:rsidP="00282A41">
      <w:pPr>
        <w:spacing w:beforeAutospacing="1" w:after="240"/>
        <w:rPr>
          <w:sz w:val="20"/>
          <w:szCs w:val="20"/>
        </w:rPr>
      </w:pPr>
      <w:r w:rsidRPr="00E30834">
        <w:rPr>
          <w:sz w:val="20"/>
          <w:szCs w:val="20"/>
        </w:rPr>
        <w:t>in relazione all’affidamento dei</w:t>
      </w:r>
      <w:r w:rsidR="00AB2A32">
        <w:rPr>
          <w:sz w:val="20"/>
          <w:szCs w:val="20"/>
        </w:rPr>
        <w:t xml:space="preserve"> lavori ………………………………………</w:t>
      </w:r>
      <w:proofErr w:type="gramStart"/>
      <w:r w:rsidR="00AB2A32">
        <w:rPr>
          <w:sz w:val="20"/>
          <w:szCs w:val="20"/>
        </w:rPr>
        <w:t>…….</w:t>
      </w:r>
      <w:proofErr w:type="gramEnd"/>
      <w:r w:rsidR="00AB2A32">
        <w:rPr>
          <w:sz w:val="20"/>
          <w:szCs w:val="20"/>
        </w:rPr>
        <w:t>.</w:t>
      </w:r>
      <w:r w:rsidRPr="00E30834">
        <w:rPr>
          <w:sz w:val="20"/>
          <w:szCs w:val="20"/>
        </w:rPr>
        <w:t xml:space="preserve">, </w:t>
      </w:r>
      <w:r w:rsidR="00282A41">
        <w:rPr>
          <w:sz w:val="20"/>
          <w:szCs w:val="20"/>
        </w:rPr>
        <w:t>e</w:t>
      </w:r>
      <w:r w:rsidRPr="00E30834">
        <w:rPr>
          <w:sz w:val="20"/>
          <w:szCs w:val="20"/>
        </w:rPr>
        <w:t xml:space="preserve"> </w:t>
      </w:r>
      <w:r w:rsidR="00282A41" w:rsidRPr="00282A41">
        <w:rPr>
          <w:sz w:val="20"/>
          <w:szCs w:val="20"/>
        </w:rPr>
        <w:t xml:space="preserve">ai fini dell’assolvimento degli obblighi di tracciabilità finanziaria di cui alla Legge n. 136/2010, </w:t>
      </w:r>
    </w:p>
    <w:p w:rsidR="00282A41" w:rsidRPr="00282A41" w:rsidRDefault="00282A41" w:rsidP="00282A41">
      <w:pPr>
        <w:spacing w:beforeAutospacing="1" w:after="240"/>
        <w:jc w:val="center"/>
        <w:rPr>
          <w:b/>
          <w:sz w:val="20"/>
          <w:szCs w:val="20"/>
        </w:rPr>
      </w:pPr>
      <w:r w:rsidRPr="00282A41">
        <w:rPr>
          <w:b/>
          <w:sz w:val="20"/>
          <w:szCs w:val="20"/>
        </w:rPr>
        <w:t>dichiara</w:t>
      </w:r>
    </w:p>
    <w:p w:rsidR="00282A41" w:rsidRPr="00282A41" w:rsidRDefault="00282A41" w:rsidP="00282A41">
      <w:pPr>
        <w:pStyle w:val="Paragrafoelenco"/>
        <w:spacing w:beforeAutospacing="1" w:after="240"/>
        <w:ind w:left="283"/>
        <w:jc w:val="both"/>
        <w:rPr>
          <w:rFonts w:ascii="Calibri" w:eastAsia="Calibri" w:hAnsi="Calibri" w:cs="Calibri"/>
          <w:sz w:val="20"/>
          <w:szCs w:val="20"/>
          <w:lang w:eastAsia="ar-SA"/>
        </w:rPr>
      </w:pPr>
      <w:r w:rsidRPr="00282A41">
        <w:rPr>
          <w:rFonts w:ascii="Calibri" w:eastAsia="Calibri" w:hAnsi="Calibri" w:cs="Calibri"/>
          <w:noProof/>
          <w:sz w:val="20"/>
          <w:szCs w:val="20"/>
          <w:lang w:eastAsia="ar-SA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BC25DC4" wp14:editId="4A94038A">
                <wp:simplePos x="0" y="0"/>
                <wp:positionH relativeFrom="character">
                  <wp:posOffset>-165735</wp:posOffset>
                </wp:positionH>
                <wp:positionV relativeFrom="paragraph">
                  <wp:posOffset>41910</wp:posOffset>
                </wp:positionV>
                <wp:extent cx="153035" cy="167640"/>
                <wp:effectExtent l="0" t="0" r="0" b="3810"/>
                <wp:wrapNone/>
                <wp:docPr id="2" name="Rettangolo con angoli arrotondati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035" cy="1676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1DE78F8" id="Rettangolo con angoli arrotondati 2" o:spid="_x0000_s1026" style="position:absolute;margin-left:-13.05pt;margin-top:3.3pt;width:12.05pt;height:13.2pt;z-index:251659264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" o:allowincell="f"/>
            </w:pict>
          </mc:Fallback>
        </mc:AlternateContent>
      </w:r>
      <w:r w:rsidRPr="00282A41">
        <w:rPr>
          <w:rFonts w:ascii="Calibri" w:eastAsia="Calibri" w:hAnsi="Calibri" w:cs="Calibri"/>
          <w:sz w:val="20"/>
          <w:szCs w:val="20"/>
          <w:lang w:eastAsia="ar-SA"/>
        </w:rPr>
        <w:t xml:space="preserve">Che gli estremi identificativi del/i conto/i corrente/i ‘dedicato/i’ sono già in vostro possesso e non sono stati modificati e quindi </w:t>
      </w:r>
      <w:r w:rsidRPr="00282A41">
        <w:rPr>
          <w:rFonts w:ascii="Calibri" w:eastAsia="Calibri" w:hAnsi="Calibri" w:cs="Calibri"/>
          <w:b/>
          <w:sz w:val="20"/>
          <w:szCs w:val="20"/>
          <w:u w:val="single"/>
          <w:lang w:eastAsia="ar-SA"/>
        </w:rPr>
        <w:t>si confermano alla data della presente dichiarazione</w:t>
      </w:r>
      <w:r w:rsidRPr="00282A41">
        <w:rPr>
          <w:rFonts w:ascii="Calibri" w:eastAsia="Calibri" w:hAnsi="Calibri" w:cs="Calibri"/>
          <w:sz w:val="20"/>
          <w:szCs w:val="20"/>
          <w:lang w:eastAsia="ar-SA"/>
        </w:rPr>
        <w:t>.</w:t>
      </w:r>
    </w:p>
    <w:p w:rsidR="00282A41" w:rsidRPr="00282A41" w:rsidRDefault="00282A41" w:rsidP="00282A41">
      <w:pPr>
        <w:pStyle w:val="Paragrafoelenco"/>
        <w:spacing w:beforeAutospacing="1" w:after="240"/>
        <w:ind w:left="283"/>
        <w:jc w:val="both"/>
        <w:rPr>
          <w:rFonts w:ascii="Calibri" w:eastAsia="Calibri" w:hAnsi="Calibri" w:cs="Calibri"/>
          <w:sz w:val="20"/>
          <w:szCs w:val="20"/>
          <w:lang w:eastAsia="ar-SA"/>
        </w:rPr>
      </w:pPr>
      <w:r w:rsidRPr="00282A41">
        <w:rPr>
          <w:rFonts w:ascii="Calibri" w:eastAsia="Calibri" w:hAnsi="Calibri" w:cs="Calibri"/>
          <w:sz w:val="20"/>
          <w:szCs w:val="20"/>
          <w:lang w:eastAsia="ar-SA"/>
        </w:rPr>
        <w:t xml:space="preserve">Oppure: </w:t>
      </w:r>
    </w:p>
    <w:p w:rsidR="00282A41" w:rsidRPr="00282A41" w:rsidRDefault="00282A41" w:rsidP="00282A41">
      <w:pPr>
        <w:pStyle w:val="Paragrafoelenco"/>
        <w:spacing w:beforeAutospacing="1" w:after="240"/>
        <w:ind w:left="283"/>
        <w:jc w:val="both"/>
        <w:rPr>
          <w:rFonts w:ascii="Calibri" w:eastAsia="Calibri" w:hAnsi="Calibri" w:cs="Calibri"/>
          <w:sz w:val="20"/>
          <w:szCs w:val="20"/>
          <w:lang w:eastAsia="ar-SA"/>
        </w:rPr>
      </w:pPr>
      <w:r w:rsidRPr="00282A41">
        <w:rPr>
          <w:rFonts w:ascii="Calibri" w:eastAsia="Calibri" w:hAnsi="Calibri" w:cs="Calibri"/>
          <w:noProof/>
          <w:sz w:val="20"/>
          <w:szCs w:val="20"/>
          <w:lang w:eastAsia="ar-SA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B58AF15" wp14:editId="04418C54">
                <wp:simplePos x="0" y="0"/>
                <wp:positionH relativeFrom="character">
                  <wp:posOffset>-165735</wp:posOffset>
                </wp:positionH>
                <wp:positionV relativeFrom="paragraph">
                  <wp:posOffset>38735</wp:posOffset>
                </wp:positionV>
                <wp:extent cx="153035" cy="167640"/>
                <wp:effectExtent l="0" t="0" r="0" b="3810"/>
                <wp:wrapNone/>
                <wp:docPr id="3" name="Rettangolo con angoli arrotondat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035" cy="1676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1E5F6E" id="Rettangolo con angoli arrotondati 3" o:spid="_x0000_s1026" style="position:absolute;margin-left:-13.05pt;margin-top:3.05pt;width:12.05pt;height:13.2pt;z-index:251660288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" o:allowincell="f"/>
            </w:pict>
          </mc:Fallback>
        </mc:AlternateContent>
      </w:r>
      <w:r w:rsidRPr="00282A41">
        <w:rPr>
          <w:rFonts w:ascii="Calibri" w:eastAsia="Calibri" w:hAnsi="Calibri" w:cs="Calibri"/>
          <w:sz w:val="20"/>
          <w:szCs w:val="20"/>
          <w:lang w:eastAsia="ar-SA"/>
        </w:rPr>
        <w:t xml:space="preserve">che gli estremi identificativi del/i conto/i corrente/i ‘dedicato/i’ alle commesse pubbliche e quindi al contratto relativo all’affidamento delle prestazioni in oggetto citate che verrà stipulato o che è già stato stipulato con questa istituzione scolastica sono: 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17"/>
        <w:gridCol w:w="4737"/>
      </w:tblGrid>
      <w:tr w:rsidR="00282A41" w:rsidRPr="00282A41" w:rsidTr="00655FAA">
        <w:trPr>
          <w:trHeight w:val="397"/>
          <w:jc w:val="center"/>
        </w:trPr>
        <w:tc>
          <w:tcPr>
            <w:tcW w:w="9654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82A41" w:rsidRPr="00282A41" w:rsidRDefault="00282A41" w:rsidP="00655FAA">
            <w:pPr>
              <w:jc w:val="center"/>
              <w:rPr>
                <w:b/>
                <w:sz w:val="20"/>
                <w:szCs w:val="20"/>
              </w:rPr>
            </w:pPr>
            <w:r w:rsidRPr="00282A41">
              <w:rPr>
                <w:b/>
                <w:sz w:val="20"/>
                <w:szCs w:val="20"/>
              </w:rPr>
              <w:t>Generalità dei soggetti delegati ad operare</w:t>
            </w:r>
          </w:p>
        </w:tc>
      </w:tr>
      <w:tr w:rsidR="00282A41" w:rsidRPr="00282A41" w:rsidTr="00655FAA">
        <w:trPr>
          <w:trHeight w:val="397"/>
          <w:jc w:val="center"/>
        </w:trPr>
        <w:tc>
          <w:tcPr>
            <w:tcW w:w="49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82A41" w:rsidRPr="00282A41" w:rsidRDefault="00282A41" w:rsidP="00655FAA">
            <w:pPr>
              <w:jc w:val="center"/>
              <w:rPr>
                <w:b/>
                <w:sz w:val="20"/>
                <w:szCs w:val="20"/>
              </w:rPr>
            </w:pPr>
            <w:r w:rsidRPr="00282A41">
              <w:rPr>
                <w:b/>
                <w:sz w:val="20"/>
                <w:szCs w:val="20"/>
              </w:rPr>
              <w:t>Cognome e Nome</w:t>
            </w:r>
          </w:p>
        </w:tc>
        <w:tc>
          <w:tcPr>
            <w:tcW w:w="47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82A41" w:rsidRPr="00282A41" w:rsidRDefault="00282A41" w:rsidP="00655FAA">
            <w:pPr>
              <w:jc w:val="center"/>
              <w:rPr>
                <w:b/>
                <w:sz w:val="20"/>
                <w:szCs w:val="20"/>
              </w:rPr>
            </w:pPr>
            <w:r w:rsidRPr="00282A41">
              <w:rPr>
                <w:b/>
                <w:sz w:val="20"/>
                <w:szCs w:val="20"/>
              </w:rPr>
              <w:t>Codice Fiscale/Partita IVA</w:t>
            </w:r>
          </w:p>
        </w:tc>
      </w:tr>
      <w:tr w:rsidR="00282A41" w:rsidRPr="00282A41" w:rsidTr="00655FAA">
        <w:trPr>
          <w:trHeight w:val="224"/>
          <w:jc w:val="center"/>
        </w:trPr>
        <w:tc>
          <w:tcPr>
            <w:tcW w:w="49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82A41" w:rsidRPr="00282A41" w:rsidRDefault="00282A41" w:rsidP="00655FAA">
            <w:pPr>
              <w:rPr>
                <w:sz w:val="20"/>
                <w:szCs w:val="20"/>
              </w:rPr>
            </w:pPr>
          </w:p>
        </w:tc>
        <w:tc>
          <w:tcPr>
            <w:tcW w:w="47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82A41" w:rsidRPr="00282A41" w:rsidRDefault="00282A41" w:rsidP="00655FAA">
            <w:pPr>
              <w:rPr>
                <w:sz w:val="20"/>
                <w:szCs w:val="20"/>
              </w:rPr>
            </w:pPr>
          </w:p>
        </w:tc>
      </w:tr>
      <w:tr w:rsidR="00282A41" w:rsidRPr="00282A41" w:rsidTr="00655FAA">
        <w:trPr>
          <w:trHeight w:val="272"/>
          <w:jc w:val="center"/>
        </w:trPr>
        <w:tc>
          <w:tcPr>
            <w:tcW w:w="49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82A41" w:rsidRPr="00282A41" w:rsidRDefault="00282A41" w:rsidP="00655FAA">
            <w:pPr>
              <w:rPr>
                <w:sz w:val="20"/>
                <w:szCs w:val="20"/>
              </w:rPr>
            </w:pPr>
          </w:p>
        </w:tc>
        <w:tc>
          <w:tcPr>
            <w:tcW w:w="47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82A41" w:rsidRPr="00282A41" w:rsidRDefault="00282A41" w:rsidP="00655FAA">
            <w:pPr>
              <w:rPr>
                <w:sz w:val="20"/>
                <w:szCs w:val="20"/>
              </w:rPr>
            </w:pPr>
          </w:p>
        </w:tc>
      </w:tr>
      <w:tr w:rsidR="00282A41" w:rsidRPr="00282A41" w:rsidTr="00655FAA">
        <w:trPr>
          <w:trHeight w:val="263"/>
          <w:jc w:val="center"/>
        </w:trPr>
        <w:tc>
          <w:tcPr>
            <w:tcW w:w="49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82A41" w:rsidRPr="00282A41" w:rsidRDefault="00282A41" w:rsidP="00655FAA">
            <w:pPr>
              <w:rPr>
                <w:sz w:val="20"/>
                <w:szCs w:val="20"/>
              </w:rPr>
            </w:pPr>
          </w:p>
        </w:tc>
        <w:tc>
          <w:tcPr>
            <w:tcW w:w="47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82A41" w:rsidRPr="00282A41" w:rsidRDefault="00282A41" w:rsidP="00655FAA">
            <w:pPr>
              <w:rPr>
                <w:sz w:val="20"/>
                <w:szCs w:val="20"/>
              </w:rPr>
            </w:pPr>
          </w:p>
        </w:tc>
      </w:tr>
    </w:tbl>
    <w:p w:rsidR="00AF36DF" w:rsidRDefault="00AF36DF" w:rsidP="00282A41">
      <w:pPr>
        <w:pStyle w:val="Corpodeltesto2"/>
        <w:rPr>
          <w:rFonts w:ascii="Calibri" w:eastAsia="Calibri" w:hAnsi="Calibri" w:cs="Calibri"/>
          <w:sz w:val="20"/>
          <w:szCs w:val="20"/>
          <w:lang w:eastAsia="ar-SA"/>
        </w:rPr>
      </w:pPr>
    </w:p>
    <w:p w:rsidR="00AF36DF" w:rsidRDefault="00AF36DF" w:rsidP="00282A41">
      <w:pPr>
        <w:pStyle w:val="Corpodeltesto2"/>
        <w:rPr>
          <w:rFonts w:ascii="Calibri" w:eastAsia="Calibri" w:hAnsi="Calibri" w:cs="Calibri"/>
          <w:sz w:val="20"/>
          <w:szCs w:val="20"/>
          <w:lang w:eastAsia="ar-SA"/>
        </w:rPr>
      </w:pPr>
    </w:p>
    <w:p w:rsidR="00AF36DF" w:rsidRDefault="00282A41" w:rsidP="00282A41">
      <w:pPr>
        <w:pStyle w:val="Corpodeltesto2"/>
        <w:rPr>
          <w:rFonts w:ascii="Calibri" w:eastAsia="Calibri" w:hAnsi="Calibri" w:cs="Calibri"/>
          <w:sz w:val="20"/>
          <w:szCs w:val="20"/>
          <w:lang w:eastAsia="ar-SA"/>
        </w:rPr>
      </w:pPr>
      <w:r w:rsidRPr="00282A41">
        <w:rPr>
          <w:rFonts w:ascii="Calibri" w:eastAsia="Calibri" w:hAnsi="Calibri" w:cs="Calibri"/>
          <w:sz w:val="20"/>
          <w:szCs w:val="20"/>
          <w:lang w:eastAsia="ar-SA"/>
        </w:rPr>
        <w:lastRenderedPageBreak/>
        <w:t>IBAN: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8"/>
        <w:gridCol w:w="918"/>
        <w:gridCol w:w="992"/>
        <w:gridCol w:w="1701"/>
        <w:gridCol w:w="1700"/>
        <w:gridCol w:w="3339"/>
      </w:tblGrid>
      <w:tr w:rsidR="00AF36DF" w:rsidTr="00655FAA">
        <w:trPr>
          <w:trHeight w:val="475"/>
          <w:jc w:val="center"/>
        </w:trPr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AF36DF" w:rsidRDefault="00AF36DF" w:rsidP="00655FAA">
            <w:pPr>
              <w:jc w:val="center"/>
              <w:rPr>
                <w:szCs w:val="2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Sigla paese </w:t>
            </w:r>
          </w:p>
          <w:p w:rsidR="00AF36DF" w:rsidRDefault="00AF36DF" w:rsidP="00655FAA">
            <w:pPr>
              <w:jc w:val="center"/>
              <w:rPr>
                <w:szCs w:val="24"/>
              </w:rPr>
            </w:pPr>
            <w:r>
              <w:rPr>
                <w:rFonts w:ascii="Arial" w:hAnsi="Arial" w:cs="Arial"/>
                <w:sz w:val="14"/>
                <w:szCs w:val="14"/>
              </w:rPr>
              <w:t>(2 caratteri)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AF36DF" w:rsidRDefault="00AF36DF" w:rsidP="00655FAA">
            <w:pPr>
              <w:jc w:val="center"/>
              <w:rPr>
                <w:szCs w:val="2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Numeri di controllo </w:t>
            </w:r>
          </w:p>
          <w:p w:rsidR="00AF36DF" w:rsidRDefault="00AF36DF" w:rsidP="00655FAA">
            <w:pPr>
              <w:jc w:val="center"/>
              <w:rPr>
                <w:szCs w:val="24"/>
              </w:rPr>
            </w:pPr>
            <w:r>
              <w:rPr>
                <w:rFonts w:ascii="Arial" w:hAnsi="Arial" w:cs="Arial"/>
                <w:sz w:val="14"/>
                <w:szCs w:val="14"/>
              </w:rPr>
              <w:t>(2 caratteri)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AF36DF" w:rsidRDefault="00AF36DF" w:rsidP="00655FAA">
            <w:pPr>
              <w:jc w:val="center"/>
              <w:rPr>
                <w:szCs w:val="2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CIN </w:t>
            </w:r>
          </w:p>
          <w:p w:rsidR="00AF36DF" w:rsidRDefault="00AF36DF" w:rsidP="00655FAA">
            <w:pPr>
              <w:jc w:val="center"/>
              <w:rPr>
                <w:szCs w:val="24"/>
              </w:rPr>
            </w:pPr>
            <w:r>
              <w:rPr>
                <w:rFonts w:ascii="Arial" w:hAnsi="Arial" w:cs="Arial"/>
                <w:sz w:val="14"/>
                <w:szCs w:val="14"/>
              </w:rPr>
              <w:t>(1 carattere)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AF36DF" w:rsidRDefault="00AF36DF" w:rsidP="00655FAA">
            <w:pPr>
              <w:jc w:val="center"/>
              <w:rPr>
                <w:szCs w:val="24"/>
              </w:rPr>
            </w:pPr>
            <w:r>
              <w:rPr>
                <w:rFonts w:ascii="Arial" w:hAnsi="Arial" w:cs="Arial"/>
                <w:sz w:val="14"/>
                <w:szCs w:val="14"/>
              </w:rPr>
              <w:t>ABI (5 caratteri)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AF36DF" w:rsidRDefault="00AF36DF" w:rsidP="00655FAA">
            <w:pPr>
              <w:jc w:val="center"/>
              <w:rPr>
                <w:szCs w:val="24"/>
              </w:rPr>
            </w:pPr>
            <w:r>
              <w:rPr>
                <w:rFonts w:ascii="Arial" w:hAnsi="Arial" w:cs="Arial"/>
                <w:sz w:val="14"/>
                <w:szCs w:val="14"/>
              </w:rPr>
              <w:t>CAB (5 caratteri)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AF36DF" w:rsidRDefault="00AF36DF" w:rsidP="00655FAA">
            <w:pPr>
              <w:jc w:val="center"/>
              <w:rPr>
                <w:szCs w:val="24"/>
              </w:rPr>
            </w:pPr>
            <w:r>
              <w:rPr>
                <w:rFonts w:ascii="Arial" w:hAnsi="Arial" w:cs="Arial"/>
                <w:sz w:val="14"/>
                <w:szCs w:val="14"/>
              </w:rPr>
              <w:t>C/C (12 caratteri)</w:t>
            </w:r>
          </w:p>
        </w:tc>
      </w:tr>
      <w:tr w:rsidR="00AF36DF" w:rsidTr="00655FAA">
        <w:trPr>
          <w:trHeight w:val="522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AF36DF" w:rsidRDefault="00AF36DF" w:rsidP="00655FAA">
            <w:pPr>
              <w:rPr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AF36DF" w:rsidRDefault="00AF36DF" w:rsidP="00655FA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AF36DF" w:rsidRDefault="00AF36DF" w:rsidP="00655FAA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AF36DF" w:rsidRDefault="00AF36DF" w:rsidP="00655FAA">
            <w:pPr>
              <w:rPr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AF36DF" w:rsidRDefault="00AF36DF" w:rsidP="00655FAA">
            <w:pPr>
              <w:rPr>
                <w:sz w:val="18"/>
                <w:szCs w:val="18"/>
              </w:rPr>
            </w:pP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AF36DF" w:rsidRDefault="00AF36DF" w:rsidP="00655FAA">
            <w:pPr>
              <w:rPr>
                <w:sz w:val="18"/>
                <w:szCs w:val="18"/>
              </w:rPr>
            </w:pPr>
          </w:p>
        </w:tc>
      </w:tr>
    </w:tbl>
    <w:p w:rsidR="00282A41" w:rsidRPr="00282A41" w:rsidRDefault="00282A41" w:rsidP="00282A41">
      <w:pPr>
        <w:pStyle w:val="Paragrafoelenco"/>
        <w:widowControl/>
        <w:numPr>
          <w:ilvl w:val="0"/>
          <w:numId w:val="4"/>
        </w:numPr>
        <w:adjustRightInd w:val="0"/>
        <w:spacing w:beforeAutospacing="1" w:after="240"/>
        <w:ind w:left="283"/>
        <w:contextualSpacing/>
        <w:jc w:val="both"/>
        <w:rPr>
          <w:rFonts w:ascii="Calibri" w:eastAsia="Calibri" w:hAnsi="Calibri" w:cs="Calibri"/>
          <w:sz w:val="20"/>
          <w:szCs w:val="20"/>
          <w:lang w:eastAsia="ar-SA"/>
        </w:rPr>
      </w:pPr>
      <w:bookmarkStart w:id="0" w:name="_GoBack"/>
      <w:bookmarkEnd w:id="0"/>
      <w:r w:rsidRPr="00282A41">
        <w:rPr>
          <w:rFonts w:ascii="Calibri" w:eastAsia="Calibri" w:hAnsi="Calibri" w:cs="Calibri"/>
          <w:sz w:val="20"/>
          <w:szCs w:val="20"/>
          <w:lang w:eastAsia="ar-SA"/>
        </w:rPr>
        <w:t xml:space="preserve">di essere a conoscenza degli obblighi a proprio carico disposti dalla Legge 136/2010 come integrata e modificata dal D.L. n. 187/2010 convertito in Legge n. 217/2010 e di prendere atto che il mancato rispetto degli obblighi di tracciabilità dei flussi finanziari ossia il mancato utilizzo del bonifico bancario o postale ovvero degli altri strumenti idonei a consentire la tracciabilità delle operazioni, oltre alle sanzioni specifiche, costituisce causa di risoluzione del contratto in oggetto citato; </w:t>
      </w:r>
    </w:p>
    <w:p w:rsidR="00282A41" w:rsidRPr="00282A41" w:rsidRDefault="00282A41" w:rsidP="00282A41">
      <w:pPr>
        <w:pStyle w:val="Paragrafoelenco"/>
        <w:widowControl/>
        <w:numPr>
          <w:ilvl w:val="0"/>
          <w:numId w:val="4"/>
        </w:numPr>
        <w:adjustRightInd w:val="0"/>
        <w:spacing w:beforeAutospacing="1" w:after="240"/>
        <w:ind w:left="283"/>
        <w:contextualSpacing/>
        <w:jc w:val="both"/>
        <w:rPr>
          <w:rFonts w:ascii="Calibri" w:eastAsia="Calibri" w:hAnsi="Calibri" w:cs="Calibri"/>
          <w:sz w:val="20"/>
          <w:szCs w:val="20"/>
          <w:lang w:eastAsia="ar-SA"/>
        </w:rPr>
      </w:pPr>
      <w:r w:rsidRPr="00282A41">
        <w:rPr>
          <w:rFonts w:ascii="Calibri" w:eastAsia="Calibri" w:hAnsi="Calibri" w:cs="Calibri"/>
          <w:sz w:val="20"/>
          <w:szCs w:val="20"/>
          <w:lang w:eastAsia="ar-SA"/>
        </w:rPr>
        <w:t xml:space="preserve">che nei contratti sottoscritti con i subappaltatori e i subcontraenti della filiera delle imprese a qualsiasi titolo interessate alle prestazioni suddette sarà inserita, a pena di nullità assoluta, un’apposita clausola con la quale ciascuno di essi assume gli obblighi di tracciabilità dei flussi finanziari di cui alla legge sopra richiamata; nel caso di inadempimento della propria controparte contrattuale agli obblighi di tracciabilità finanziaria ne darà immediata comunicazione a questa istituzione scolastica ed al Prefettura provinciale competente. L’inadempimento della propria controparte contrattuale rispetto agli obblighi di tracciabilità finanziaria ossia il mancato utilizzo del bonifico bancario o postale ovvero degli altri strumenti idonei a consentire la tracciabilità delle operazioni costituisce causa di risoluzione del contratto; </w:t>
      </w:r>
    </w:p>
    <w:p w:rsidR="00282A41" w:rsidRPr="00282A41" w:rsidRDefault="00282A41" w:rsidP="00282A41">
      <w:pPr>
        <w:pStyle w:val="Paragrafoelenco"/>
        <w:widowControl/>
        <w:numPr>
          <w:ilvl w:val="0"/>
          <w:numId w:val="4"/>
        </w:numPr>
        <w:adjustRightInd w:val="0"/>
        <w:spacing w:beforeAutospacing="1" w:after="240"/>
        <w:ind w:left="283"/>
        <w:contextualSpacing/>
        <w:jc w:val="both"/>
        <w:rPr>
          <w:rFonts w:ascii="Calibri" w:eastAsia="Calibri" w:hAnsi="Calibri" w:cs="Calibri"/>
          <w:sz w:val="20"/>
          <w:szCs w:val="20"/>
          <w:lang w:eastAsia="ar-SA"/>
        </w:rPr>
      </w:pPr>
      <w:r w:rsidRPr="00282A41">
        <w:rPr>
          <w:rFonts w:ascii="Calibri" w:eastAsia="Calibri" w:hAnsi="Calibri" w:cs="Calibri"/>
          <w:sz w:val="20"/>
          <w:szCs w:val="20"/>
          <w:lang w:eastAsia="ar-SA"/>
        </w:rPr>
        <w:t>che procederà, in riferimento ad ogni transazione effettuata e pertanto su ogni bonifico bancario o postale disposto, all’indicazione del relativo Codice Identificativo Gara (C.I.G.) e, qualora esistente, del relativo Codice Unico di Progetto (CUP);</w:t>
      </w:r>
    </w:p>
    <w:p w:rsidR="00282A41" w:rsidRPr="00282A41" w:rsidRDefault="00282A41" w:rsidP="00282A41">
      <w:pPr>
        <w:pStyle w:val="Paragrafoelenco"/>
        <w:widowControl/>
        <w:numPr>
          <w:ilvl w:val="0"/>
          <w:numId w:val="4"/>
        </w:numPr>
        <w:adjustRightInd w:val="0"/>
        <w:spacing w:beforeAutospacing="1" w:after="240"/>
        <w:ind w:left="283"/>
        <w:contextualSpacing/>
        <w:jc w:val="both"/>
        <w:rPr>
          <w:rFonts w:ascii="Calibri" w:eastAsia="Calibri" w:hAnsi="Calibri" w:cs="Calibri"/>
          <w:sz w:val="20"/>
          <w:szCs w:val="20"/>
          <w:lang w:eastAsia="ar-SA"/>
        </w:rPr>
      </w:pPr>
      <w:r w:rsidRPr="00282A41">
        <w:rPr>
          <w:rFonts w:ascii="Calibri" w:eastAsia="Calibri" w:hAnsi="Calibri" w:cs="Calibri"/>
          <w:sz w:val="20"/>
          <w:szCs w:val="20"/>
          <w:lang w:eastAsia="ar-SA"/>
        </w:rPr>
        <w:t>Si impegna, infine, a comunicare tempestivamente qualsiasi modifica con riferimento alla presente dichiarazione.</w:t>
      </w:r>
    </w:p>
    <w:p w:rsidR="00282A41" w:rsidRPr="00282A41" w:rsidRDefault="00282A41" w:rsidP="00282A41">
      <w:pPr>
        <w:spacing w:before="120"/>
        <w:ind w:left="5671" w:right="-170"/>
        <w:rPr>
          <w:sz w:val="20"/>
          <w:szCs w:val="20"/>
        </w:rPr>
      </w:pPr>
      <w:r w:rsidRPr="00282A41">
        <w:rPr>
          <w:sz w:val="20"/>
          <w:szCs w:val="20"/>
        </w:rPr>
        <w:t>_________________________________</w:t>
      </w:r>
    </w:p>
    <w:p w:rsidR="00282A41" w:rsidRPr="00282A41" w:rsidRDefault="00282A41" w:rsidP="00282A41">
      <w:pPr>
        <w:spacing w:before="120"/>
        <w:ind w:left="4956" w:right="-170" w:firstLine="708"/>
        <w:jc w:val="center"/>
        <w:rPr>
          <w:sz w:val="20"/>
          <w:szCs w:val="20"/>
        </w:rPr>
      </w:pPr>
      <w:r w:rsidRPr="00282A41">
        <w:rPr>
          <w:sz w:val="20"/>
          <w:szCs w:val="20"/>
        </w:rPr>
        <w:t>(Firma digitale del dichiarante)</w:t>
      </w:r>
    </w:p>
    <w:p w:rsidR="00576119" w:rsidRPr="00E30834" w:rsidRDefault="00576119" w:rsidP="00282A41">
      <w:pPr>
        <w:pStyle w:val="Rientrocorpodeltesto"/>
        <w:spacing w:line="360" w:lineRule="auto"/>
        <w:jc w:val="both"/>
        <w:rPr>
          <w:sz w:val="20"/>
          <w:szCs w:val="20"/>
        </w:rPr>
      </w:pPr>
    </w:p>
    <w:sectPr w:rsidR="00576119" w:rsidRPr="00E30834">
      <w:headerReference w:type="default" r:id="rId7"/>
      <w:footerReference w:type="default" r:id="rId8"/>
      <w:pgSz w:w="11906" w:h="16838"/>
      <w:pgMar w:top="1417" w:right="1134" w:bottom="1134" w:left="1134" w:header="720" w:footer="708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0266" w:rsidRDefault="00070266">
      <w:pPr>
        <w:spacing w:after="0" w:line="240" w:lineRule="auto"/>
      </w:pPr>
      <w:r>
        <w:separator/>
      </w:r>
    </w:p>
  </w:endnote>
  <w:endnote w:type="continuationSeparator" w:id="0">
    <w:p w:rsidR="00070266" w:rsidRDefault="00070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6119" w:rsidRDefault="00A8187F">
    <w:pPr>
      <w:pStyle w:val="Pidipagin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6768465</wp:posOffset>
              </wp:positionH>
              <wp:positionV relativeFrom="paragraph">
                <wp:posOffset>635</wp:posOffset>
              </wp:positionV>
              <wp:extent cx="71120" cy="170180"/>
              <wp:effectExtent l="5715" t="4445" r="8890" b="635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120" cy="1701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76119" w:rsidRDefault="00576119">
                          <w:pPr>
                            <w:pStyle w:val="Pidipagina"/>
                          </w:pPr>
                          <w:r>
                            <w:rPr>
                              <w:rStyle w:val="Numeropagina"/>
                            </w:rPr>
                            <w:fldChar w:fldCharType="begin"/>
                          </w:r>
                          <w:r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>
                            <w:rPr>
                              <w:rStyle w:val="Numeropagina"/>
                            </w:rPr>
                            <w:fldChar w:fldCharType="separate"/>
                          </w:r>
                          <w:r w:rsidR="009304FA">
                            <w:rPr>
                              <w:rStyle w:val="Numeropagina"/>
                              <w:noProof/>
                            </w:rPr>
                            <w:t>2</w:t>
                          </w:r>
                          <w:r>
                            <w:rPr>
                              <w:rStyle w:val="Numeropagin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2.95pt;margin-top:.05pt;width:5.6pt;height:13.4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" stroked="f">
              <v:fill opacity="0"/>
              <v:textbox inset="0,0,0,0">
                <w:txbxContent>
                  <w:p w:rsidR="00576119" w:rsidRDefault="00576119">
                    <w:pPr>
                      <w:pStyle w:val="Pidipagina"/>
                    </w:pPr>
                    <w:r>
                      <w:rPr>
                        <w:rStyle w:val="Numeropagina"/>
                      </w:rPr>
                      <w:fldChar w:fldCharType="begin"/>
                    </w:r>
                    <w:r>
                      <w:rPr>
                        <w:rStyle w:val="Numeropagina"/>
                      </w:rPr>
                      <w:instrText xml:space="preserve"> PAGE </w:instrText>
                    </w:r>
                    <w:r>
                      <w:rPr>
                        <w:rStyle w:val="Numeropagina"/>
                      </w:rPr>
                      <w:fldChar w:fldCharType="separate"/>
                    </w:r>
                    <w:r w:rsidR="009304FA">
                      <w:rPr>
                        <w:rStyle w:val="Numeropagina"/>
                        <w:noProof/>
                      </w:rPr>
                      <w:t>2</w:t>
                    </w:r>
                    <w:r>
                      <w:rPr>
                        <w:rStyle w:val="Numeropagina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0266" w:rsidRDefault="00070266">
      <w:pPr>
        <w:spacing w:after="0" w:line="240" w:lineRule="auto"/>
      </w:pPr>
      <w:r>
        <w:separator/>
      </w:r>
    </w:p>
  </w:footnote>
  <w:footnote w:type="continuationSeparator" w:id="0">
    <w:p w:rsidR="00070266" w:rsidRDefault="000702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2A41" w:rsidRPr="008028DE" w:rsidRDefault="00282A41" w:rsidP="00282A41">
    <w:pPr>
      <w:spacing w:after="0" w:line="240" w:lineRule="auto"/>
      <w:jc w:val="center"/>
      <w:rPr>
        <w:rFonts w:ascii="Arial" w:hAnsi="Arial" w:cs="Arial"/>
        <w:i/>
      </w:rPr>
    </w:pPr>
    <w:r w:rsidRPr="00282A41">
      <w:rPr>
        <w:rFonts w:ascii="Arial" w:hAnsi="Arial" w:cs="Arial"/>
        <w:i/>
        <w:highlight w:val="yellow"/>
      </w:rPr>
      <w:t>(carta intestata dell’operatore economico)</w:t>
    </w:r>
  </w:p>
  <w:p w:rsidR="00282A41" w:rsidRDefault="00282A4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9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cs="Times New Roman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eastAsia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EA1"/>
    <w:rsid w:val="00070266"/>
    <w:rsid w:val="00282A41"/>
    <w:rsid w:val="003126A1"/>
    <w:rsid w:val="00576119"/>
    <w:rsid w:val="006038B0"/>
    <w:rsid w:val="008028DE"/>
    <w:rsid w:val="00832EA1"/>
    <w:rsid w:val="009304FA"/>
    <w:rsid w:val="00A10125"/>
    <w:rsid w:val="00A8187F"/>
    <w:rsid w:val="00AA61CA"/>
    <w:rsid w:val="00AB2A32"/>
    <w:rsid w:val="00AF36DF"/>
    <w:rsid w:val="00B66B74"/>
    <w:rsid w:val="00C907F2"/>
    <w:rsid w:val="00CB75B4"/>
    <w:rsid w:val="00D25F18"/>
    <w:rsid w:val="00DC2215"/>
    <w:rsid w:val="00E30834"/>
    <w:rsid w:val="00F71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08133698"/>
  <w15:chartTrackingRefBased/>
  <w15:docId w15:val="{086FE37E-C303-47D7-96ED-E705ECB6C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2z0">
    <w:name w:val="WW8Num2z0"/>
    <w:rPr>
      <w:rFonts w:ascii="Wingdings 2" w:eastAsia="Arial" w:hAnsi="Wingdings 2" w:cs="Arial" w:hint="default"/>
      <w:sz w:val="3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DejaVu Sans" w:eastAsia="DejaVu Sans" w:hAnsi="DejaVu Sans" w:cs="Arial" w:hint="default"/>
    </w:rPr>
  </w:style>
  <w:style w:type="character" w:customStyle="1" w:styleId="WW8Num4z1">
    <w:name w:val="WW8Num4z1"/>
    <w:rPr>
      <w:rFonts w:ascii="Symbol" w:hAnsi="Symbol" w:cs="Symbol" w:hint="default"/>
      <w:color w:val="auto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4z4">
    <w:name w:val="WW8Num4z4"/>
    <w:rPr>
      <w:rFonts w:ascii="Courier New" w:hAnsi="Courier New" w:cs="Symbol" w:hint="default"/>
    </w:rPr>
  </w:style>
  <w:style w:type="character" w:customStyle="1" w:styleId="Carpredefinitoparagrafo1">
    <w:name w:val="Car. predefinito paragrafo1"/>
  </w:style>
  <w:style w:type="character" w:customStyle="1" w:styleId="RientrocorpodeltestoCarattere">
    <w:name w:val="Rientro corpo del testo Carattere"/>
    <w:basedOn w:val="Carpredefinitoparagrafo1"/>
    <w:rPr>
      <w:rFonts w:ascii="Arial" w:hAnsi="Arial" w:cs="Arial"/>
      <w:sz w:val="24"/>
      <w:szCs w:val="24"/>
      <w:lang w:val="it-IT" w:eastAsia="ar-SA" w:bidi="ar-SA"/>
    </w:rPr>
  </w:style>
  <w:style w:type="character" w:customStyle="1" w:styleId="Caratteredellanota">
    <w:name w:val="Carattere della nota"/>
    <w:basedOn w:val="Carpredefinitoparagrafo1"/>
    <w:rPr>
      <w:rFonts w:cs="Times New Roman"/>
      <w:vertAlign w:val="superscript"/>
    </w:rPr>
  </w:style>
  <w:style w:type="character" w:customStyle="1" w:styleId="TestonotaapidipaginaCarattere">
    <w:name w:val="Testo nota a piè di pagina Carattere"/>
    <w:basedOn w:val="Carpredefinitoparagrafo1"/>
    <w:rPr>
      <w:rFonts w:eastAsia="DejaVu Sans"/>
      <w:kern w:val="1"/>
      <w:lang w:val="it-IT" w:eastAsia="ar-SA" w:bidi="ar-SA"/>
    </w:rPr>
  </w:style>
  <w:style w:type="character" w:styleId="Numeropagina">
    <w:name w:val="page number"/>
    <w:basedOn w:val="Carpredefinitoparagrafo1"/>
  </w:style>
  <w:style w:type="character" w:styleId="Collegamentoipertestuale">
    <w:name w:val="Hyperlink"/>
    <w:rPr>
      <w:color w:val="000080"/>
      <w:u w:val="single"/>
    </w:rPr>
  </w:style>
  <w:style w:type="paragraph" w:customStyle="1" w:styleId="Intestazione1">
    <w:name w:val="Intestazione1"/>
    <w:basedOn w:val="Normale"/>
    <w:next w:val="Corpodeltesto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Corpodeltesto">
    <w:name w:val="Corpo del testo"/>
    <w:basedOn w:val="Normale"/>
    <w:pPr>
      <w:spacing w:after="120"/>
    </w:pPr>
  </w:style>
  <w:style w:type="paragraph" w:styleId="Elenco">
    <w:name w:val="List"/>
    <w:basedOn w:val="Corpodeltesto"/>
    <w:rPr>
      <w:rFonts w:cs="Arial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Arial"/>
    </w:rPr>
  </w:style>
  <w:style w:type="paragraph" w:styleId="Rientrocorpodeltesto">
    <w:name w:val="Body Text Indent"/>
    <w:basedOn w:val="Normale"/>
    <w:pPr>
      <w:spacing w:after="120" w:line="240" w:lineRule="auto"/>
      <w:ind w:left="283"/>
    </w:pPr>
    <w:rPr>
      <w:rFonts w:ascii="Arial" w:eastAsia="Times New Roman" w:hAnsi="Arial" w:cs="Arial"/>
      <w:sz w:val="24"/>
      <w:szCs w:val="24"/>
    </w:rPr>
  </w:style>
  <w:style w:type="paragraph" w:styleId="Testonotaapidipagina">
    <w:name w:val="footnote text"/>
    <w:basedOn w:val="Normale"/>
    <w:pPr>
      <w:widowControl w:val="0"/>
      <w:suppressLineNumbers/>
      <w:spacing w:after="0" w:line="240" w:lineRule="auto"/>
      <w:ind w:left="283" w:hanging="283"/>
    </w:pPr>
    <w:rPr>
      <w:rFonts w:ascii="Times New Roman" w:eastAsia="DejaVu Sans" w:hAnsi="Times New Roman" w:cs="Times New Roman"/>
      <w:kern w:val="1"/>
      <w:sz w:val="20"/>
      <w:szCs w:val="20"/>
    </w:r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Contenutocornice">
    <w:name w:val="Contenuto cornice"/>
    <w:basedOn w:val="Corpodeltesto"/>
  </w:style>
  <w:style w:type="paragraph" w:styleId="Intestazione">
    <w:name w:val="header"/>
    <w:basedOn w:val="Normale"/>
    <w:pPr>
      <w:suppressLineNumbers/>
      <w:tabs>
        <w:tab w:val="center" w:pos="4819"/>
        <w:tab w:val="right" w:pos="9638"/>
      </w:tabs>
    </w:pPr>
  </w:style>
  <w:style w:type="paragraph" w:styleId="Paragrafoelenco">
    <w:name w:val="List Paragraph"/>
    <w:aliases w:val="Paragrafo elenco 2,Bullet List,FooterText,numbered,Paragraphe de liste1,Bulletr List Paragraph,列出段落,列出段落1,List Paragraph21,Listeafsnit1,Parágrafo da Lista1,Párrafo de lista1,リスト段落1,List Paragraph11,Foot,List Paragraph2,Bullet edison,lp1"/>
    <w:basedOn w:val="Normale"/>
    <w:link w:val="ParagrafoelencoCarattere"/>
    <w:uiPriority w:val="34"/>
    <w:qFormat/>
    <w:rsid w:val="00282A41"/>
    <w:pPr>
      <w:widowControl w:val="0"/>
      <w:suppressAutoHyphens w:val="0"/>
      <w:autoSpaceDE w:val="0"/>
      <w:autoSpaceDN w:val="0"/>
      <w:spacing w:after="0" w:line="240" w:lineRule="auto"/>
      <w:ind w:left="833" w:hanging="361"/>
    </w:pPr>
    <w:rPr>
      <w:rFonts w:ascii="Times New Roman" w:eastAsia="Times New Roman" w:hAnsi="Times New Roman" w:cs="Times New Roman"/>
      <w:lang w:eastAsia="en-US"/>
    </w:rPr>
  </w:style>
  <w:style w:type="character" w:customStyle="1" w:styleId="ParagrafoelencoCarattere">
    <w:name w:val="Paragrafo elenco Carattere"/>
    <w:aliases w:val="Paragrafo elenco 2 Carattere,Bullet List Carattere,FooterText Carattere,numbered Carattere,Paragraphe de liste1 Carattere,Bulletr List Paragraph Carattere,列出段落 Carattere,列出段落1 Carattere,List Paragraph21 Carattere,lp1 Carattere"/>
    <w:link w:val="Paragrafoelenco"/>
    <w:uiPriority w:val="34"/>
    <w:qFormat/>
    <w:locked/>
    <w:rsid w:val="00282A41"/>
    <w:rPr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282A41"/>
    <w:pPr>
      <w:widowControl w:val="0"/>
      <w:suppressAutoHyphens w:val="0"/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282A4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MODULO TRACCIABILITA’ FLUSSI FINANZIARI</vt:lpstr>
    </vt:vector>
  </TitlesOfParts>
  <Company/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TRACCIABILITA’ FLUSSI FINANZIARI</dc:title>
  <dc:subject/>
  <dc:creator>ferro</dc:creator>
  <cp:keywords/>
  <cp:lastModifiedBy>Luigina Maiolo</cp:lastModifiedBy>
  <cp:revision>5</cp:revision>
  <cp:lastPrinted>2011-11-04T14:23:00Z</cp:lastPrinted>
  <dcterms:created xsi:type="dcterms:W3CDTF">2023-04-26T07:35:00Z</dcterms:created>
  <dcterms:modified xsi:type="dcterms:W3CDTF">2025-12-03T13:35:00Z</dcterms:modified>
</cp:coreProperties>
</file>